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F410E7" w:rsidTr="00F410E7"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C365C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365C5" w:rsidRDefault="00C365C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C365C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365C5" w:rsidRDefault="002B65C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C365C5" w:rsidRDefault="00C365C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365C5" w:rsidRDefault="00C365C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365C5" w:rsidRDefault="00C365C5">
            <w:pPr>
              <w:spacing w:after="0" w:line="240" w:lineRule="auto"/>
            </w:pPr>
          </w:p>
        </w:tc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</w:tr>
      <w:tr w:rsidR="00C365C5">
        <w:trPr>
          <w:trHeight w:val="283"/>
        </w:trPr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</w:tr>
      <w:tr w:rsidR="00F410E7" w:rsidTr="00F410E7"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C365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HF308 - Özel Durumlarda İletişim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F410E7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C365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F410E7">
                  <w:pPr>
                    <w:spacing w:after="0" w:line="240" w:lineRule="auto"/>
                  </w:pPr>
                  <w:r>
                    <w:t>26.03.2019</w:t>
                  </w:r>
                </w:p>
              </w:tc>
            </w:tr>
            <w:tr w:rsidR="00C365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F410E7">
                  <w:pPr>
                    <w:spacing w:after="0" w:line="240" w:lineRule="auto"/>
                  </w:pPr>
                  <w:r>
                    <w:t>106</w:t>
                  </w:r>
                </w:p>
              </w:tc>
            </w:tr>
          </w:tbl>
          <w:p w:rsidR="00C365C5" w:rsidRDefault="00C365C5">
            <w:pPr>
              <w:spacing w:after="0" w:line="240" w:lineRule="auto"/>
            </w:pPr>
          </w:p>
        </w:tc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</w:tr>
      <w:tr w:rsidR="00C365C5">
        <w:trPr>
          <w:trHeight w:val="283"/>
        </w:trPr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</w:tr>
      <w:tr w:rsidR="00C365C5"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161201056 - Abdussamet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161201203 - Mahsun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161201243 - Hatice ECİRLİ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</w:tbl>
          <w:p w:rsidR="00C365C5" w:rsidRDefault="00C365C5">
            <w:pPr>
              <w:spacing w:after="0" w:line="240" w:lineRule="auto"/>
            </w:pPr>
          </w:p>
        </w:tc>
        <w:tc>
          <w:tcPr>
            <w:tcW w:w="283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161201248 - Şeyhmus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  <w:tr w:rsidR="00C365C5" w:rsidTr="00F410E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</w:tr>
          </w:tbl>
          <w:p w:rsidR="00C365C5" w:rsidRDefault="00C365C5">
            <w:pPr>
              <w:spacing w:after="0" w:line="240" w:lineRule="auto"/>
            </w:pPr>
          </w:p>
        </w:tc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</w:tr>
      <w:tr w:rsidR="00C365C5">
        <w:trPr>
          <w:trHeight w:val="283"/>
        </w:trPr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</w:tr>
      <w:tr w:rsidR="00C365C5">
        <w:trPr>
          <w:trHeight w:val="283"/>
        </w:trPr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</w:tr>
      <w:tr w:rsidR="00F410E7" w:rsidTr="00F410E7"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C365C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2B65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365C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C365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65C5" w:rsidRDefault="00F410E7">
                  <w:pPr>
                    <w:spacing w:after="0" w:line="240" w:lineRule="auto"/>
                  </w:pPr>
                  <w:r>
                    <w:t>Prof. Dr. H. Arslantaş</w:t>
                  </w:r>
                </w:p>
              </w:tc>
            </w:tr>
          </w:tbl>
          <w:p w:rsidR="00C365C5" w:rsidRDefault="00C365C5">
            <w:pPr>
              <w:spacing w:after="0" w:line="240" w:lineRule="auto"/>
            </w:pPr>
          </w:p>
        </w:tc>
        <w:tc>
          <w:tcPr>
            <w:tcW w:w="566" w:type="dxa"/>
          </w:tcPr>
          <w:p w:rsidR="00C365C5" w:rsidRDefault="00C365C5">
            <w:pPr>
              <w:pStyle w:val="EmptyCellLayoutStyle"/>
              <w:spacing w:after="0" w:line="240" w:lineRule="auto"/>
            </w:pPr>
          </w:p>
        </w:tc>
      </w:tr>
    </w:tbl>
    <w:p w:rsidR="00C365C5" w:rsidRDefault="00C365C5">
      <w:pPr>
        <w:spacing w:after="0" w:line="240" w:lineRule="auto"/>
      </w:pPr>
    </w:p>
    <w:sectPr w:rsidR="00C365C5" w:rsidSect="00C365C5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5C3" w:rsidRDefault="002B65C3" w:rsidP="00C365C5">
      <w:pPr>
        <w:spacing w:after="0" w:line="240" w:lineRule="auto"/>
      </w:pPr>
      <w:r>
        <w:separator/>
      </w:r>
    </w:p>
  </w:endnote>
  <w:endnote w:type="continuationSeparator" w:id="1">
    <w:p w:rsidR="002B65C3" w:rsidRDefault="002B65C3" w:rsidP="00C36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C365C5"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</w:tr>
    <w:tr w:rsidR="00C365C5"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365C5" w:rsidRDefault="002B65C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</w:tr>
    <w:tr w:rsidR="00C365C5"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C365C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365C5" w:rsidRDefault="002B65C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C365C5" w:rsidRDefault="00C365C5">
          <w:pPr>
            <w:spacing w:after="0" w:line="240" w:lineRule="auto"/>
          </w:pPr>
        </w:p>
      </w:tc>
      <w:tc>
        <w:tcPr>
          <w:tcW w:w="141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</w:tr>
    <w:tr w:rsidR="00C365C5"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C365C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365C5" w:rsidRDefault="002B65C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365C5" w:rsidRDefault="00C365C5">
          <w:pPr>
            <w:spacing w:after="0" w:line="240" w:lineRule="auto"/>
          </w:pPr>
        </w:p>
      </w:tc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</w:tr>
    <w:tr w:rsidR="00C365C5"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5C3" w:rsidRDefault="002B65C3" w:rsidP="00C365C5">
      <w:pPr>
        <w:spacing w:after="0" w:line="240" w:lineRule="auto"/>
      </w:pPr>
      <w:r>
        <w:separator/>
      </w:r>
    </w:p>
  </w:footnote>
  <w:footnote w:type="continuationSeparator" w:id="1">
    <w:p w:rsidR="002B65C3" w:rsidRDefault="002B65C3" w:rsidP="00C36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C365C5"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C365C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365C5" w:rsidRDefault="002B65C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365C5" w:rsidRDefault="00C365C5">
          <w:pPr>
            <w:spacing w:after="0" w:line="240" w:lineRule="auto"/>
          </w:pPr>
        </w:p>
      </w:tc>
      <w:tc>
        <w:tcPr>
          <w:tcW w:w="566" w:type="dxa"/>
        </w:tcPr>
        <w:p w:rsidR="00C365C5" w:rsidRDefault="00C365C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5C5"/>
    <w:rsid w:val="002B65C3"/>
    <w:rsid w:val="00C365C5"/>
    <w:rsid w:val="00F4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365C5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1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0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2019-03-17T12:08:00Z</dcterms:created>
  <dcterms:modified xsi:type="dcterms:W3CDTF">2019-03-17T12:14:00Z</dcterms:modified>
</cp:coreProperties>
</file>